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504AFC" w:rsidRPr="00504AFC" w:rsidRDefault="00504AFC" w:rsidP="00504AFC">
      <w:pPr>
        <w:pStyle w:val="Subtitle"/>
        <w:jc w:val="center"/>
        <w:rPr>
          <w:rStyle w:val="Strong"/>
          <w:rFonts w:ascii="Sylfaen" w:hAnsi="Sylfaen"/>
          <w:sz w:val="28"/>
          <w:szCs w:val="28"/>
        </w:rPr>
      </w:pPr>
      <w:proofErr w:type="spellStart"/>
      <w:proofErr w:type="gramStart"/>
      <w:r w:rsidRPr="00504AFC">
        <w:rPr>
          <w:rStyle w:val="Strong"/>
          <w:rFonts w:ascii="Sylfaen" w:hAnsi="Sylfaen" w:cs="Sylfaen"/>
          <w:sz w:val="28"/>
          <w:szCs w:val="28"/>
        </w:rPr>
        <w:t>ცხრილი</w:t>
      </w:r>
      <w:proofErr w:type="spellEnd"/>
      <w:proofErr w:type="gramEnd"/>
      <w:r w:rsidRPr="00504AFC">
        <w:rPr>
          <w:rStyle w:val="Strong"/>
          <w:rFonts w:ascii="Sylfaen" w:hAnsi="Sylfaen"/>
          <w:sz w:val="28"/>
          <w:szCs w:val="28"/>
        </w:rPr>
        <w:t xml:space="preserve">. №38. </w:t>
      </w:r>
      <w:proofErr w:type="spellStart"/>
      <w:r w:rsidRPr="00504AFC">
        <w:rPr>
          <w:rStyle w:val="Strong"/>
          <w:rFonts w:ascii="Sylfaen" w:hAnsi="Sylfaen" w:cs="Sylfaen"/>
          <w:sz w:val="28"/>
          <w:szCs w:val="28"/>
        </w:rPr>
        <w:t>მონიტორინგის</w:t>
      </w:r>
      <w:proofErr w:type="spellEnd"/>
      <w:r w:rsidRPr="00504AFC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504AFC">
        <w:rPr>
          <w:rStyle w:val="Strong"/>
          <w:rFonts w:ascii="Sylfaen" w:hAnsi="Sylfaen" w:cs="Sylfaen"/>
          <w:sz w:val="28"/>
          <w:szCs w:val="28"/>
        </w:rPr>
        <w:t>გეგმა</w:t>
      </w:r>
      <w:proofErr w:type="spellEnd"/>
      <w:r w:rsidRPr="00504AFC">
        <w:rPr>
          <w:rStyle w:val="Strong"/>
          <w:rFonts w:ascii="Sylfaen" w:hAnsi="Sylfaen"/>
          <w:sz w:val="28"/>
          <w:szCs w:val="28"/>
        </w:rPr>
        <w:t xml:space="preserve"> - </w:t>
      </w:r>
      <w:proofErr w:type="spellStart"/>
      <w:r w:rsidRPr="00504AFC">
        <w:rPr>
          <w:rStyle w:val="Strong"/>
          <w:rFonts w:ascii="Sylfaen" w:hAnsi="Sylfaen" w:cs="Sylfaen"/>
          <w:sz w:val="28"/>
          <w:szCs w:val="28"/>
        </w:rPr>
        <w:t>ექსპლუატაციის</w:t>
      </w:r>
      <w:proofErr w:type="spellEnd"/>
      <w:r w:rsidRPr="00504AFC">
        <w:rPr>
          <w:rStyle w:val="Strong"/>
          <w:rFonts w:ascii="Sylfaen" w:hAnsi="Sylfaen"/>
          <w:sz w:val="28"/>
          <w:szCs w:val="28"/>
        </w:rPr>
        <w:t xml:space="preserve"> </w:t>
      </w:r>
      <w:proofErr w:type="spellStart"/>
      <w:r w:rsidRPr="00504AFC">
        <w:rPr>
          <w:rStyle w:val="Strong"/>
          <w:rFonts w:ascii="Sylfaen" w:hAnsi="Sylfaen" w:cs="Sylfaen"/>
          <w:sz w:val="28"/>
          <w:szCs w:val="28"/>
        </w:rPr>
        <w:t>ეტაპი</w:t>
      </w:r>
      <w:bookmarkStart w:id="0" w:name="_GoBack"/>
      <w:bookmarkEnd w:id="0"/>
      <w:proofErr w:type="spellEnd"/>
    </w:p>
    <w:p w:rsidR="00450556" w:rsidRPr="009A01A3" w:rsidRDefault="00450556">
      <w:pPr>
        <w:spacing w:before="6" w:line="12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tbl>
      <w:tblPr>
        <w:tblW w:w="20432" w:type="dxa"/>
        <w:tblInd w:w="15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6"/>
        <w:gridCol w:w="4395"/>
        <w:gridCol w:w="4252"/>
        <w:gridCol w:w="3119"/>
        <w:gridCol w:w="2693"/>
        <w:gridCol w:w="2997"/>
      </w:tblGrid>
      <w:tr w:rsidR="00450556" w:rsidRPr="009A01A3" w:rsidTr="009A01A3">
        <w:trPr>
          <w:trHeight w:hRule="exact" w:val="1042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tabs>
                <w:tab w:val="left" w:pos="2693"/>
              </w:tabs>
              <w:ind w:left="141" w:right="245" w:hanging="10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კო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აგ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9A01A3" w:rsidRDefault="00EF1A85" w:rsidP="009A01A3">
            <w:pPr>
              <w:ind w:left="102" w:right="10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კო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ჯ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</w:p>
          <w:p w:rsidR="00450556" w:rsidRPr="009A01A3" w:rsidRDefault="00EF1A85" w:rsidP="009A01A3">
            <w:pPr>
              <w:ind w:left="102" w:right="10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ღ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წ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ერ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თო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ში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proofErr w:type="spellEnd"/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ო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-142"/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1"/>
                <w:w w:val="99"/>
                <w:sz w:val="24"/>
                <w:szCs w:val="24"/>
              </w:rPr>
              <w:t>ზა</w:t>
            </w:r>
            <w:r w:rsidRPr="009A01A3">
              <w:rPr>
                <w:rFonts w:ascii="Sylfaen" w:eastAsia="Sylfaen" w:hAnsi="Sylfaen" w:cs="Sylfaen"/>
                <w:b/>
                <w:spacing w:val="-3"/>
                <w:w w:val="99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w w:val="99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50556" w:rsidRPr="009A01A3" w:rsidRDefault="00EF1A85" w:rsidP="009A01A3">
            <w:pPr>
              <w:jc w:val="center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უხ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-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გე</w:t>
            </w:r>
            <w:r w:rsidRPr="009A01A3">
              <w:rPr>
                <w:rFonts w:ascii="Sylfaen" w:eastAsia="Sylfaen" w:hAnsi="Sylfaen" w:cs="Sylfaen"/>
                <w:b/>
                <w:spacing w:val="-4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-3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</w:tr>
      <w:tr w:rsidR="00450556" w:rsidRPr="009A01A3" w:rsidTr="009A01A3">
        <w:trPr>
          <w:trHeight w:hRule="exact" w:val="2763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102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წყა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23" w:right="925" w:firstLine="79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9A01A3" w:rsidRPr="009A01A3" w:rsidRDefault="00EF1A85" w:rsidP="009A01A3">
            <w:pPr>
              <w:pStyle w:val="ListParagraph"/>
              <w:numPr>
                <w:ilvl w:val="0"/>
                <w:numId w:val="7"/>
              </w:numPr>
              <w:tabs>
                <w:tab w:val="left" w:pos="1300"/>
              </w:tabs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ათ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9A01A3" w:rsidRPr="009A01A3" w:rsidRDefault="009A01A3" w:rsidP="009A01A3">
            <w:pPr>
              <w:pStyle w:val="ListParagraph"/>
              <w:tabs>
                <w:tab w:val="left" w:pos="1300"/>
              </w:tabs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</w:p>
          <w:p w:rsidR="00450556" w:rsidRPr="009A01A3" w:rsidRDefault="00EF1A85" w:rsidP="00FE113F">
            <w:pPr>
              <w:pStyle w:val="ListParagraph"/>
              <w:numPr>
                <w:ilvl w:val="0"/>
                <w:numId w:val="7"/>
              </w:numPr>
              <w:tabs>
                <w:tab w:val="left" w:pos="1300"/>
              </w:tabs>
              <w:ind w:left="425" w:right="94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მყ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ი</w:t>
            </w:r>
            <w:proofErr w:type="spellEnd"/>
            <w:r w:rsidR="00FE113F">
              <w:rPr>
                <w:rFonts w:ascii="Sylfaen" w:eastAsia="Sylfaen" w:hAnsi="Sylfaen" w:cs="Sylfaen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და</w:t>
            </w:r>
            <w:proofErr w:type="spellEnd"/>
            <w:r w:rsidR="00FE113F">
              <w:rPr>
                <w:rFonts w:ascii="Sylfaen" w:eastAsia="Sylfaen" w:hAnsi="Sylfaen" w:cs="Sylfaen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თ</w:t>
            </w:r>
            <w:r w:rsidRPr="009A01A3">
              <w:rPr>
                <w:rFonts w:ascii="Sylfaen" w:eastAsia="Sylfaen" w:hAnsi="Sylfaen" w:cs="Sylfaen"/>
                <w:spacing w:val="2"/>
                <w:w w:val="99"/>
                <w:position w:val="1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ვა</w:t>
            </w:r>
            <w:r w:rsidRPr="009A01A3">
              <w:rPr>
                <w:rFonts w:ascii="Sylfaen" w:eastAsia="Sylfaen" w:hAnsi="Sylfaen" w:cs="Sylfaen"/>
                <w:spacing w:val="2"/>
                <w:w w:val="99"/>
                <w:position w:val="1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ი</w:t>
            </w:r>
            <w:proofErr w:type="spellEnd"/>
            <w:r w:rsid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w w:val="99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w w:val="99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w w:val="99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w w:val="99"/>
                <w:sz w:val="24"/>
                <w:szCs w:val="24"/>
              </w:rPr>
              <w:t>როლ</w:t>
            </w:r>
            <w:r w:rsidRPr="009A01A3">
              <w:rPr>
                <w:rFonts w:ascii="Sylfaen" w:eastAsia="Sylfaen" w:hAnsi="Sylfaen" w:cs="Sylfaen"/>
                <w:w w:val="99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57" w:right="68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ყ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იე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ტთ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მყ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68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უნ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ყო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ფ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10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  <w:tr w:rsidR="00450556" w:rsidRPr="009A01A3" w:rsidTr="009A01A3">
        <w:trPr>
          <w:trHeight w:hRule="exact" w:val="1712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1" w:right="704" w:firstLine="31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ხი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8" w:right="705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pStyle w:val="ListParagraph"/>
              <w:numPr>
                <w:ilvl w:val="0"/>
                <w:numId w:val="10"/>
              </w:numPr>
              <w:tabs>
                <w:tab w:val="left" w:pos="1300"/>
              </w:tabs>
              <w:ind w:left="567" w:right="1181" w:hanging="426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>,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57" w:right="384" w:firstLine="46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proofErr w:type="gram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proofErr w:type="gram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შე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შე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65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სტა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და</w:t>
            </w:r>
            <w:proofErr w:type="spellEnd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ჩუ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10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  <w:tr w:rsidR="00450556" w:rsidRPr="009A01A3" w:rsidTr="009A01A3">
        <w:trPr>
          <w:trHeight w:hRule="exact" w:val="2416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102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b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8" w:right="844" w:firstLine="2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თა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Default="00EF1A85" w:rsidP="009A01A3">
            <w:pPr>
              <w:pStyle w:val="ListParagraph"/>
              <w:numPr>
                <w:ilvl w:val="0"/>
                <w:numId w:val="9"/>
              </w:numPr>
              <w:tabs>
                <w:tab w:val="left" w:pos="1300"/>
              </w:tabs>
              <w:ind w:left="567" w:right="94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ათ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  <w:p w:rsidR="009A01A3" w:rsidRPr="009A01A3" w:rsidRDefault="009A01A3" w:rsidP="009A01A3">
            <w:pPr>
              <w:pStyle w:val="ListParagraph"/>
              <w:tabs>
                <w:tab w:val="left" w:pos="1300"/>
              </w:tabs>
              <w:ind w:left="567" w:right="944"/>
              <w:rPr>
                <w:rFonts w:ascii="Sylfaen" w:eastAsia="Sylfaen" w:hAnsi="Sylfaen" w:cs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pStyle w:val="ListParagraph"/>
              <w:numPr>
                <w:ilvl w:val="0"/>
                <w:numId w:val="9"/>
              </w:numPr>
              <w:spacing w:line="260" w:lineRule="exact"/>
              <w:ind w:left="567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ჩე</w:t>
            </w:r>
            <w:r w:rsidRPr="009A01A3">
              <w:rPr>
                <w:rFonts w:ascii="Sylfaen" w:eastAsia="Sylfaen" w:hAnsi="Sylfaen" w:cs="Sylfaen"/>
                <w:spacing w:val="2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29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2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position w:val="1"/>
                <w:sz w:val="24"/>
                <w:szCs w:val="24"/>
              </w:rPr>
              <w:t>ჯ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3"/>
                <w:position w:val="1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-1"/>
                <w:position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position w:val="1"/>
                <w:sz w:val="24"/>
                <w:szCs w:val="24"/>
              </w:rPr>
              <w:t>ს</w:t>
            </w:r>
            <w:proofErr w:type="spellEnd"/>
            <w:r w:rsidR="009A01A3">
              <w:rPr>
                <w:rFonts w:ascii="Sylfaen" w:eastAsia="Sylfaen" w:hAnsi="Sylfaen" w:cs="Sylfaen"/>
                <w:position w:val="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w w:val="99"/>
                <w:position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w w:val="99"/>
                <w:position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w w:val="99"/>
                <w:position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w w:val="99"/>
                <w:position w:val="1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02" w:right="284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მუდ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 w:rsidP="009A01A3">
            <w:pPr>
              <w:spacing w:before="2" w:line="120" w:lineRule="exact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68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 </w:t>
            </w:r>
            <w:r w:rsidRPr="009A01A3">
              <w:rPr>
                <w:rFonts w:ascii="Sylfaen" w:eastAsia="Sylfaen" w:hAnsi="Sylfaen" w:cs="Sylfae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 </w:t>
            </w:r>
            <w:r w:rsidRPr="009A01A3">
              <w:rPr>
                <w:rFonts w:ascii="Sylfaen" w:eastAsia="Sylfaen" w:hAnsi="Sylfaen" w:cs="Sylfae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წყ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4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  <w:tr w:rsidR="00450556" w:rsidRPr="009A01A3" w:rsidTr="009A01A3">
        <w:trPr>
          <w:trHeight w:hRule="exact" w:val="2110"/>
        </w:trPr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1" w:right="293" w:firstLine="31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შ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უს</w:t>
            </w:r>
            <w:r w:rsidRPr="009A01A3">
              <w:rPr>
                <w:rFonts w:ascii="Sylfaen" w:eastAsia="Sylfaen" w:hAnsi="Sylfaen" w:cs="Sylfaen"/>
                <w:b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b/>
                <w:spacing w:val="1"/>
                <w:sz w:val="24"/>
                <w:szCs w:val="24"/>
              </w:rPr>
              <w:t>ფრთ</w:t>
            </w:r>
            <w:r w:rsidRPr="009A01A3">
              <w:rPr>
                <w:rFonts w:ascii="Sylfaen" w:eastAsia="Sylfaen" w:hAnsi="Sylfaen" w:cs="Sylfaen"/>
                <w:b/>
                <w:sz w:val="24"/>
                <w:szCs w:val="24"/>
              </w:rPr>
              <w:t>ხოება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>
            <w:pPr>
              <w:ind w:left="78" w:right="870" w:firstLine="24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შა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წა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pStyle w:val="ListParagraph"/>
              <w:numPr>
                <w:ilvl w:val="0"/>
                <w:numId w:val="11"/>
              </w:numPr>
              <w:tabs>
                <w:tab w:val="left" w:pos="820"/>
              </w:tabs>
              <w:ind w:left="425" w:right="70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ვის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აშ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უა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ბ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ბობ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3" w:right="353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პ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ნტ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რო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EF1A85" w:rsidP="009A01A3">
            <w:pPr>
              <w:ind w:left="13" w:right="157"/>
              <w:jc w:val="center"/>
              <w:rPr>
                <w:rFonts w:ascii="Sylfaen" w:eastAsia="Sylfaen" w:hAnsi="Sylfaen" w:cs="Sylfaen"/>
                <w:sz w:val="24"/>
                <w:szCs w:val="24"/>
              </w:rPr>
            </w:pPr>
            <w:proofErr w:type="spellStart"/>
            <w:r w:rsidRPr="009A01A3">
              <w:rPr>
                <w:rFonts w:ascii="Sylfaen" w:eastAsia="Sylfaen" w:hAnsi="Sylfaen" w:cs="Sylfaen"/>
                <w:sz w:val="24"/>
                <w:szCs w:val="24"/>
              </w:rPr>
              <w:t>ტ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რ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ვმატ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თა</w:t>
            </w:r>
            <w:r w:rsidRPr="009A01A3">
              <w:rPr>
                <w:rFonts w:ascii="Sylfaen" w:eastAsia="Sylfaen" w:hAnsi="Sylfaen" w:cs="Sylfaen"/>
                <w:spacing w:val="3"/>
                <w:sz w:val="24"/>
                <w:szCs w:val="24"/>
              </w:rPr>
              <w:t>ვ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proofErr w:type="spellEnd"/>
            <w:r w:rsidRPr="009A01A3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ლ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ბა</w:t>
            </w:r>
            <w:proofErr w:type="spellEnd"/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/</w:t>
            </w:r>
            <w:proofErr w:type="spellStart"/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ნ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მ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ზ</w:t>
            </w:r>
            <w:r w:rsidRPr="009A01A3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ა</w:t>
            </w:r>
            <w:r w:rsidRPr="009A01A3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ც</w:t>
            </w:r>
            <w:r w:rsidRPr="009A01A3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ი</w:t>
            </w:r>
            <w:r w:rsidRPr="009A01A3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proofErr w:type="spellEnd"/>
          </w:p>
        </w:tc>
        <w:tc>
          <w:tcPr>
            <w:tcW w:w="29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0556" w:rsidRPr="009A01A3" w:rsidRDefault="00450556">
            <w:pPr>
              <w:spacing w:before="2" w:line="120" w:lineRule="exact"/>
              <w:rPr>
                <w:rFonts w:ascii="Sylfaen" w:hAnsi="Sylfaen"/>
                <w:sz w:val="24"/>
                <w:szCs w:val="24"/>
              </w:rPr>
            </w:pPr>
          </w:p>
          <w:p w:rsidR="00450556" w:rsidRPr="009A01A3" w:rsidRDefault="009A01A3">
            <w:pPr>
              <w:ind w:left="102"/>
              <w:rPr>
                <w:rFonts w:ascii="Sylfaen" w:eastAsia="Sylfaen" w:hAnsi="Sylfaen" w:cs="Sylfaen"/>
                <w:sz w:val="24"/>
                <w:szCs w:val="24"/>
              </w:rPr>
            </w:pPr>
            <w:r w:rsidRPr="009A01A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,,ი/მ გივი დეკანოიძე“</w:t>
            </w:r>
          </w:p>
        </w:tc>
      </w:tr>
    </w:tbl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line="200" w:lineRule="exact"/>
        <w:rPr>
          <w:rFonts w:ascii="Sylfaen" w:hAnsi="Sylfaen"/>
          <w:sz w:val="24"/>
          <w:szCs w:val="24"/>
        </w:rPr>
      </w:pPr>
    </w:p>
    <w:p w:rsidR="00450556" w:rsidRPr="009A01A3" w:rsidRDefault="00450556">
      <w:pPr>
        <w:spacing w:before="6" w:line="200" w:lineRule="exact"/>
        <w:rPr>
          <w:rFonts w:ascii="Sylfaen" w:hAnsi="Sylfaen"/>
          <w:sz w:val="24"/>
          <w:szCs w:val="24"/>
        </w:rPr>
      </w:pPr>
    </w:p>
    <w:sectPr w:rsidR="00450556" w:rsidRPr="009A01A3" w:rsidSect="009A01A3">
      <w:footerReference w:type="default" r:id="rId7"/>
      <w:pgSz w:w="23814" w:h="16839" w:orient="landscape" w:code="8"/>
      <w:pgMar w:top="1040" w:right="2268" w:bottom="1040" w:left="280" w:header="0" w:footer="747" w:gutter="0"/>
      <w:pgNumType w:start="9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936" w:rsidRDefault="00636936">
      <w:r>
        <w:separator/>
      </w:r>
    </w:p>
  </w:endnote>
  <w:endnote w:type="continuationSeparator" w:id="0">
    <w:p w:rsidR="00636936" w:rsidRDefault="0063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607" w:rsidRDefault="001F7607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936" w:rsidRDefault="00636936">
      <w:r>
        <w:separator/>
      </w:r>
    </w:p>
  </w:footnote>
  <w:footnote w:type="continuationSeparator" w:id="0">
    <w:p w:rsidR="00636936" w:rsidRDefault="00636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560C2"/>
    <w:multiLevelType w:val="multilevel"/>
    <w:tmpl w:val="6BA61F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F33549"/>
    <w:multiLevelType w:val="hybridMultilevel"/>
    <w:tmpl w:val="C0AC0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33AB8"/>
    <w:multiLevelType w:val="hybridMultilevel"/>
    <w:tmpl w:val="EAA8EA0E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53873"/>
    <w:multiLevelType w:val="hybridMultilevel"/>
    <w:tmpl w:val="B81CB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A6550"/>
    <w:multiLevelType w:val="hybridMultilevel"/>
    <w:tmpl w:val="ED9E70C6"/>
    <w:lvl w:ilvl="0" w:tplc="04090001">
      <w:start w:val="1"/>
      <w:numFmt w:val="bullet"/>
      <w:lvlText w:val=""/>
      <w:lvlJc w:val="left"/>
      <w:pPr>
        <w:ind w:left="931" w:hanging="4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112EC"/>
    <w:multiLevelType w:val="hybridMultilevel"/>
    <w:tmpl w:val="188E57EC"/>
    <w:lvl w:ilvl="0" w:tplc="0409000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6" w15:restartNumberingAfterBreak="0">
    <w:nsid w:val="411B65EE"/>
    <w:multiLevelType w:val="hybridMultilevel"/>
    <w:tmpl w:val="6CB0FA40"/>
    <w:lvl w:ilvl="0" w:tplc="2A9C2964">
      <w:numFmt w:val="bullet"/>
      <w:lvlText w:val=""/>
      <w:lvlJc w:val="left"/>
      <w:pPr>
        <w:ind w:left="931" w:hanging="405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7" w15:restartNumberingAfterBreak="0">
    <w:nsid w:val="41E12061"/>
    <w:multiLevelType w:val="hybridMultilevel"/>
    <w:tmpl w:val="A4D28B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2727E"/>
    <w:multiLevelType w:val="hybridMultilevel"/>
    <w:tmpl w:val="4846F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A3508"/>
    <w:multiLevelType w:val="hybridMultilevel"/>
    <w:tmpl w:val="18C6EA7A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611522B9"/>
    <w:multiLevelType w:val="hybridMultilevel"/>
    <w:tmpl w:val="BAA28C26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73B70736"/>
    <w:multiLevelType w:val="hybridMultilevel"/>
    <w:tmpl w:val="A5F4EA4E"/>
    <w:lvl w:ilvl="0" w:tplc="06B82EEE">
      <w:numFmt w:val="bullet"/>
      <w:lvlText w:val=""/>
      <w:lvlJc w:val="left"/>
      <w:pPr>
        <w:ind w:left="1309" w:hanging="360"/>
      </w:pPr>
      <w:rPr>
        <w:rFonts w:ascii="Sylfaen" w:eastAsia="Symbol" w:hAnsi="Sylfaen" w:cs="Symbol" w:hint="default"/>
      </w:rPr>
    </w:lvl>
    <w:lvl w:ilvl="1" w:tplc="040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56"/>
    <w:rsid w:val="00002E57"/>
    <w:rsid w:val="000A3ED9"/>
    <w:rsid w:val="000E7491"/>
    <w:rsid w:val="001F7607"/>
    <w:rsid w:val="00450556"/>
    <w:rsid w:val="004C5C72"/>
    <w:rsid w:val="00504AFC"/>
    <w:rsid w:val="005752B2"/>
    <w:rsid w:val="00636936"/>
    <w:rsid w:val="00735F64"/>
    <w:rsid w:val="00984E04"/>
    <w:rsid w:val="009A01A3"/>
    <w:rsid w:val="00A168AA"/>
    <w:rsid w:val="00C524B6"/>
    <w:rsid w:val="00E95D62"/>
    <w:rsid w:val="00EA01E6"/>
    <w:rsid w:val="00EA57F3"/>
    <w:rsid w:val="00EF1A85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0E961D-FA56-4372-AE4D-13690EE1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4E04"/>
  </w:style>
  <w:style w:type="paragraph" w:styleId="Footer">
    <w:name w:val="footer"/>
    <w:basedOn w:val="Normal"/>
    <w:link w:val="FooterChar"/>
    <w:uiPriority w:val="99"/>
    <w:unhideWhenUsed/>
    <w:rsid w:val="00984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E04"/>
  </w:style>
  <w:style w:type="paragraph" w:styleId="ListParagraph">
    <w:name w:val="List Paragraph"/>
    <w:basedOn w:val="Normal"/>
    <w:uiPriority w:val="34"/>
    <w:qFormat/>
    <w:rsid w:val="001F760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1F7607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F7607"/>
    <w:rPr>
      <w:rFonts w:asciiTheme="minorHAnsi" w:eastAsiaTheme="minorHAnsi" w:hAnsi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AF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AFC"/>
    <w:rPr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A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04A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trong">
    <w:name w:val="Strong"/>
    <w:basedOn w:val="DefaultParagraphFont"/>
    <w:uiPriority w:val="22"/>
    <w:qFormat/>
    <w:rsid w:val="00504A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Diana</cp:lastModifiedBy>
  <cp:revision>12</cp:revision>
  <dcterms:created xsi:type="dcterms:W3CDTF">2021-07-28T15:19:00Z</dcterms:created>
  <dcterms:modified xsi:type="dcterms:W3CDTF">2021-08-21T17:34:00Z</dcterms:modified>
</cp:coreProperties>
</file>